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14BF0E6" w14:textId="7AE8CD76" w:rsidR="00E53DAE" w:rsidRDefault="00914164" w:rsidP="00B53A74">
      <w:pPr>
        <w:pStyle w:val="Title"/>
      </w:pPr>
      <w:r>
        <w:t>Readiness Assurance</w:t>
      </w:r>
      <w:r w:rsidR="004B3084">
        <w:t xml:space="preserve"> Worksheet</w:t>
      </w:r>
    </w:p>
    <w:p w14:paraId="3A16696F" w14:textId="334191E0" w:rsidR="00563C89" w:rsidRPr="00015FF0" w:rsidRDefault="004B3084" w:rsidP="00015FF0">
      <w:pPr>
        <w:pStyle w:val="Subtitle"/>
        <w:rPr>
          <w:rStyle w:val="IntenseReference"/>
          <w:b w:val="0"/>
          <w:bCs w:val="0"/>
          <w:smallCaps w:val="0"/>
          <w:color w:val="auto"/>
          <w:spacing w:val="0"/>
          <w:u w:val="none"/>
        </w:rPr>
      </w:pPr>
      <w:r>
        <w:t>Getting Started with Team-Based Learning</w:t>
      </w:r>
      <w:r w:rsidR="009373D8">
        <w:tab/>
      </w:r>
    </w:p>
    <w:p w14:paraId="635A48FF" w14:textId="77777777" w:rsidR="00E337F9" w:rsidRPr="00563C89" w:rsidRDefault="00E337F9" w:rsidP="00E337F9">
      <w:pPr>
        <w:pStyle w:val="NormalBoxed"/>
      </w:pPr>
    </w:p>
    <w:p w14:paraId="19AF5A59" w14:textId="2C1412F3" w:rsidR="00E337F9" w:rsidRPr="00015FF0" w:rsidRDefault="00E337F9" w:rsidP="00015FF0">
      <w:pPr>
        <w:pStyle w:val="NormalBoxed"/>
        <w:rPr>
          <w:rStyle w:val="IntenseReference"/>
          <w:u w:val="none"/>
        </w:rPr>
      </w:pPr>
      <w:r w:rsidRPr="00015FF0">
        <w:rPr>
          <w:rStyle w:val="IntenseReference"/>
          <w:u w:val="none"/>
        </w:rPr>
        <w:t xml:space="preserve">MY Selected </w:t>
      </w:r>
      <w:r w:rsidR="00015FF0" w:rsidRPr="00015FF0">
        <w:rPr>
          <w:rStyle w:val="IntenseReference"/>
          <w:u w:val="none"/>
        </w:rPr>
        <w:t>Reading (</w:t>
      </w:r>
      <w:r w:rsidRPr="00015FF0">
        <w:rPr>
          <w:rStyle w:val="IntenseReference"/>
          <w:u w:val="none"/>
        </w:rPr>
        <w:t>s)</w:t>
      </w:r>
    </w:p>
    <w:p w14:paraId="7729B789" w14:textId="77777777" w:rsidR="00E337F9" w:rsidRDefault="00E337F9" w:rsidP="00015FF0">
      <w:pPr>
        <w:pStyle w:val="NormalBoxed"/>
        <w:rPr>
          <w:rStyle w:val="IntenseReference"/>
        </w:rPr>
      </w:pPr>
    </w:p>
    <w:p w14:paraId="1672ED3F" w14:textId="77777777" w:rsidR="00E337F9" w:rsidRDefault="00E337F9" w:rsidP="00015FF0">
      <w:pPr>
        <w:pStyle w:val="NormalBoxed"/>
        <w:rPr>
          <w:rStyle w:val="IntenseReference"/>
        </w:rPr>
      </w:pPr>
    </w:p>
    <w:p w14:paraId="5CACD2F0" w14:textId="77777777" w:rsidR="00E337F9" w:rsidRDefault="00E337F9" w:rsidP="00015FF0">
      <w:pPr>
        <w:pStyle w:val="NormalBoxed"/>
        <w:rPr>
          <w:rStyle w:val="IntenseReference"/>
        </w:rPr>
      </w:pPr>
    </w:p>
    <w:p w14:paraId="520441B5" w14:textId="77777777" w:rsidR="00E337F9" w:rsidRDefault="00E337F9" w:rsidP="00015FF0">
      <w:pPr>
        <w:pStyle w:val="NormalBoxed"/>
        <w:rPr>
          <w:rStyle w:val="IntenseReference"/>
        </w:rPr>
      </w:pPr>
    </w:p>
    <w:p w14:paraId="0859A2F6" w14:textId="77777777" w:rsidR="00E337F9" w:rsidRDefault="00E337F9" w:rsidP="00015FF0">
      <w:pPr>
        <w:pStyle w:val="NormalBoxed"/>
        <w:rPr>
          <w:rStyle w:val="IntenseReference"/>
        </w:rPr>
      </w:pPr>
    </w:p>
    <w:p w14:paraId="5B42B44D" w14:textId="470E04EE" w:rsidR="00563C89" w:rsidRPr="00015FF0" w:rsidRDefault="00563C89" w:rsidP="00015FF0">
      <w:pPr>
        <w:pStyle w:val="NormalBoxed"/>
        <w:rPr>
          <w:rStyle w:val="IntenseReference"/>
          <w:u w:val="none"/>
        </w:rPr>
      </w:pPr>
      <w:r w:rsidRPr="00015FF0">
        <w:rPr>
          <w:rStyle w:val="IntenseReference"/>
          <w:u w:val="none"/>
        </w:rPr>
        <w:t>Topics for possible testing</w:t>
      </w:r>
    </w:p>
    <w:p w14:paraId="7FDFEB55" w14:textId="77777777" w:rsidR="00563C89" w:rsidRDefault="00563C89" w:rsidP="00015FF0">
      <w:pPr>
        <w:pStyle w:val="NormalBoxed"/>
        <w:rPr>
          <w:rStyle w:val="IntenseReference"/>
        </w:rPr>
      </w:pPr>
    </w:p>
    <w:p w14:paraId="4C542A04" w14:textId="77777777" w:rsidR="00563C89" w:rsidRDefault="00563C89" w:rsidP="00015FF0">
      <w:pPr>
        <w:pStyle w:val="NormalBoxed"/>
        <w:rPr>
          <w:rStyle w:val="IntenseReference"/>
        </w:rPr>
      </w:pPr>
      <w:bookmarkStart w:id="0" w:name="_GoBack"/>
      <w:bookmarkEnd w:id="0"/>
    </w:p>
    <w:p w14:paraId="71CD618D" w14:textId="77777777" w:rsidR="00E337F9" w:rsidRDefault="00E337F9" w:rsidP="00015FF0">
      <w:pPr>
        <w:pStyle w:val="NormalBoxed"/>
        <w:rPr>
          <w:rStyle w:val="IntenseReference"/>
        </w:rPr>
      </w:pPr>
    </w:p>
    <w:p w14:paraId="6F24422D" w14:textId="77777777" w:rsidR="00E337F9" w:rsidRDefault="00E337F9" w:rsidP="00015FF0">
      <w:pPr>
        <w:pStyle w:val="NormalBoxed"/>
        <w:rPr>
          <w:rStyle w:val="IntenseReference"/>
        </w:rPr>
      </w:pPr>
    </w:p>
    <w:p w14:paraId="6D2520DE" w14:textId="77777777" w:rsidR="00E337F9" w:rsidRDefault="00E337F9" w:rsidP="00015FF0">
      <w:pPr>
        <w:pStyle w:val="NormalBoxed"/>
        <w:rPr>
          <w:rStyle w:val="IntenseReference"/>
        </w:rPr>
      </w:pPr>
    </w:p>
    <w:p w14:paraId="446AE321" w14:textId="77777777" w:rsidR="00E337F9" w:rsidRDefault="00E337F9" w:rsidP="00015FF0">
      <w:pPr>
        <w:pStyle w:val="NormalBoxed"/>
        <w:rPr>
          <w:rStyle w:val="IntenseReference"/>
        </w:rPr>
      </w:pPr>
    </w:p>
    <w:p w14:paraId="5D0B9E2C" w14:textId="77777777" w:rsidR="00E337F9" w:rsidRPr="00563C89" w:rsidRDefault="00E337F9" w:rsidP="00015FF0">
      <w:pPr>
        <w:pStyle w:val="NormalBoxed"/>
        <w:rPr>
          <w:rStyle w:val="IntenseReference"/>
        </w:rPr>
      </w:pPr>
    </w:p>
    <w:p w14:paraId="5AA7569D" w14:textId="41F883DB" w:rsidR="00563C89" w:rsidRPr="00015FF0" w:rsidRDefault="00563C89" w:rsidP="00015FF0">
      <w:pPr>
        <w:pStyle w:val="NormalBoxed"/>
        <w:rPr>
          <w:rStyle w:val="IntenseReference"/>
          <w:u w:val="none"/>
        </w:rPr>
      </w:pPr>
      <w:r w:rsidRPr="00015FF0">
        <w:rPr>
          <w:rStyle w:val="IntenseReference"/>
          <w:u w:val="none"/>
        </w:rPr>
        <w:t xml:space="preserve">Please construct 3-5 multiple-choice questions  </w:t>
      </w:r>
    </w:p>
    <w:p w14:paraId="4F8025C5" w14:textId="60B2AF36" w:rsidR="00563C89" w:rsidRPr="00563C89" w:rsidRDefault="00563C89" w:rsidP="00015FF0">
      <w:pPr>
        <w:pStyle w:val="NormalBoxed"/>
        <w:rPr>
          <w:rStyle w:val="IntenseReference"/>
          <w:b w:val="0"/>
          <w:u w:val="none"/>
        </w:rPr>
      </w:pPr>
      <w:r w:rsidRPr="00563C89">
        <w:rPr>
          <w:rStyle w:val="IntenseReference"/>
          <w:b w:val="0"/>
          <w:u w:val="none"/>
        </w:rPr>
        <w:t>Try to construct the questions at a variety of Bloom’s levels.</w:t>
      </w:r>
    </w:p>
    <w:p w14:paraId="14CB42B6" w14:textId="77777777" w:rsidR="00650C58" w:rsidRDefault="00650C58" w:rsidP="009373D8">
      <w:pPr>
        <w:pStyle w:val="NormalBoxed"/>
      </w:pPr>
    </w:p>
    <w:p w14:paraId="0B0C4795" w14:textId="77777777" w:rsidR="00650C58" w:rsidRDefault="00650C58" w:rsidP="009373D8">
      <w:pPr>
        <w:pStyle w:val="NormalBoxed"/>
      </w:pPr>
    </w:p>
    <w:sectPr w:rsidR="00650C58" w:rsidSect="009373D8">
      <w:footerReference w:type="default" r:id="rId9"/>
      <w:pgSz w:w="12240" w:h="15840"/>
      <w:pgMar w:top="1440" w:right="1080" w:bottom="1440" w:left="108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32241D" w14:textId="77777777" w:rsidR="0097245F" w:rsidRDefault="0097245F">
      <w:pPr>
        <w:spacing w:line="240" w:lineRule="auto"/>
      </w:pPr>
      <w:r>
        <w:separator/>
      </w:r>
    </w:p>
  </w:endnote>
  <w:endnote w:type="continuationSeparator" w:id="0">
    <w:p w14:paraId="13F5ADE0" w14:textId="77777777" w:rsidR="0097245F" w:rsidRDefault="009724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Droid Sans">
    <w:altName w:val="Times New Roman"/>
    <w:charset w:val="00"/>
    <w:family w:val="auto"/>
    <w:pitch w:val="default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76CB0" w14:textId="10626B51" w:rsidR="0097245F" w:rsidRPr="006C22EB" w:rsidRDefault="0097245F" w:rsidP="006C22EB">
    <w:pPr>
      <w:tabs>
        <w:tab w:val="center" w:pos="5103"/>
        <w:tab w:val="right" w:pos="10065"/>
      </w:tabs>
      <w:rPr>
        <w:color w:val="C0000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EE6A80" w14:textId="77777777" w:rsidR="0097245F" w:rsidRDefault="0097245F">
      <w:pPr>
        <w:spacing w:line="240" w:lineRule="auto"/>
      </w:pPr>
      <w:r>
        <w:separator/>
      </w:r>
    </w:p>
  </w:footnote>
  <w:footnote w:type="continuationSeparator" w:id="0">
    <w:p w14:paraId="60DB40B2" w14:textId="77777777" w:rsidR="0097245F" w:rsidRDefault="0097245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2E42687"/>
    <w:multiLevelType w:val="multilevel"/>
    <w:tmpl w:val="88DA98BC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4">
    <w:nsid w:val="0F334432"/>
    <w:multiLevelType w:val="hybridMultilevel"/>
    <w:tmpl w:val="DCFC45A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925312"/>
    <w:multiLevelType w:val="multilevel"/>
    <w:tmpl w:val="5CF69E82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6">
    <w:nsid w:val="119940ED"/>
    <w:multiLevelType w:val="hybridMultilevel"/>
    <w:tmpl w:val="115C70F0"/>
    <w:lvl w:ilvl="0" w:tplc="239C6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146F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FE6D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1095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262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A045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2E50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58C4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DE8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612879"/>
    <w:multiLevelType w:val="multilevel"/>
    <w:tmpl w:val="B944FCC2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8">
    <w:nsid w:val="14DA1868"/>
    <w:multiLevelType w:val="multilevel"/>
    <w:tmpl w:val="ED66EEE8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9">
    <w:nsid w:val="195B7117"/>
    <w:multiLevelType w:val="multilevel"/>
    <w:tmpl w:val="9DB47132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10">
    <w:nsid w:val="1A0B495E"/>
    <w:multiLevelType w:val="hybridMultilevel"/>
    <w:tmpl w:val="B55054D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893088"/>
    <w:multiLevelType w:val="multilevel"/>
    <w:tmpl w:val="304C6422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12">
    <w:nsid w:val="2E45548C"/>
    <w:multiLevelType w:val="hybridMultilevel"/>
    <w:tmpl w:val="A482B33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A0121B"/>
    <w:multiLevelType w:val="hybridMultilevel"/>
    <w:tmpl w:val="7F348C7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840E14"/>
    <w:multiLevelType w:val="multilevel"/>
    <w:tmpl w:val="87CC3FC4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15">
    <w:nsid w:val="389911F5"/>
    <w:multiLevelType w:val="hybridMultilevel"/>
    <w:tmpl w:val="1862C1A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4E066B"/>
    <w:multiLevelType w:val="hybridMultilevel"/>
    <w:tmpl w:val="9D64777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CF044D"/>
    <w:multiLevelType w:val="hybridMultilevel"/>
    <w:tmpl w:val="476EDA9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2A19F2"/>
    <w:multiLevelType w:val="multilevel"/>
    <w:tmpl w:val="1624E8F8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19">
    <w:nsid w:val="4AB13DEF"/>
    <w:multiLevelType w:val="hybridMultilevel"/>
    <w:tmpl w:val="75BE7EE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BB6EFF"/>
    <w:multiLevelType w:val="hybridMultilevel"/>
    <w:tmpl w:val="F8D47B4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CB57FF"/>
    <w:multiLevelType w:val="hybridMultilevel"/>
    <w:tmpl w:val="551453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5E5497"/>
    <w:multiLevelType w:val="multilevel"/>
    <w:tmpl w:val="E9B6B19C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23">
    <w:nsid w:val="59205FF5"/>
    <w:multiLevelType w:val="hybridMultilevel"/>
    <w:tmpl w:val="F8824A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0B1013"/>
    <w:multiLevelType w:val="multilevel"/>
    <w:tmpl w:val="D1FC697A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25">
    <w:nsid w:val="75840CAD"/>
    <w:multiLevelType w:val="multilevel"/>
    <w:tmpl w:val="FA88FBEA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26">
    <w:nsid w:val="7C7B418F"/>
    <w:multiLevelType w:val="multilevel"/>
    <w:tmpl w:val="BAEA335E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num w:numId="1">
    <w:abstractNumId w:val="6"/>
  </w:num>
  <w:num w:numId="2">
    <w:abstractNumId w:val="18"/>
  </w:num>
  <w:num w:numId="3">
    <w:abstractNumId w:val="9"/>
  </w:num>
  <w:num w:numId="4">
    <w:abstractNumId w:val="5"/>
  </w:num>
  <w:num w:numId="5">
    <w:abstractNumId w:val="14"/>
  </w:num>
  <w:num w:numId="6">
    <w:abstractNumId w:val="22"/>
  </w:num>
  <w:num w:numId="7">
    <w:abstractNumId w:val="7"/>
  </w:num>
  <w:num w:numId="8">
    <w:abstractNumId w:val="11"/>
  </w:num>
  <w:num w:numId="9">
    <w:abstractNumId w:val="25"/>
  </w:num>
  <w:num w:numId="10">
    <w:abstractNumId w:val="26"/>
  </w:num>
  <w:num w:numId="11">
    <w:abstractNumId w:val="8"/>
  </w:num>
  <w:num w:numId="12">
    <w:abstractNumId w:val="24"/>
  </w:num>
  <w:num w:numId="13">
    <w:abstractNumId w:val="3"/>
  </w:num>
  <w:num w:numId="14">
    <w:abstractNumId w:val="13"/>
  </w:num>
  <w:num w:numId="15">
    <w:abstractNumId w:val="16"/>
  </w:num>
  <w:num w:numId="16">
    <w:abstractNumId w:val="21"/>
  </w:num>
  <w:num w:numId="17">
    <w:abstractNumId w:val="4"/>
  </w:num>
  <w:num w:numId="18">
    <w:abstractNumId w:val="12"/>
  </w:num>
  <w:num w:numId="19">
    <w:abstractNumId w:val="19"/>
  </w:num>
  <w:num w:numId="20">
    <w:abstractNumId w:val="20"/>
  </w:num>
  <w:num w:numId="21">
    <w:abstractNumId w:val="10"/>
  </w:num>
  <w:num w:numId="22">
    <w:abstractNumId w:val="17"/>
  </w:num>
  <w:num w:numId="23">
    <w:abstractNumId w:val="15"/>
  </w:num>
  <w:num w:numId="24">
    <w:abstractNumId w:val="0"/>
  </w:num>
  <w:num w:numId="25">
    <w:abstractNumId w:val="1"/>
  </w:num>
  <w:num w:numId="26">
    <w:abstractNumId w:val="2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DAE"/>
    <w:rsid w:val="00015FF0"/>
    <w:rsid w:val="00017BE3"/>
    <w:rsid w:val="00030DCC"/>
    <w:rsid w:val="0003247B"/>
    <w:rsid w:val="00056D30"/>
    <w:rsid w:val="00060FAA"/>
    <w:rsid w:val="00090E17"/>
    <w:rsid w:val="00111B4A"/>
    <w:rsid w:val="00175D88"/>
    <w:rsid w:val="001B5C6E"/>
    <w:rsid w:val="001D4EF8"/>
    <w:rsid w:val="00202C32"/>
    <w:rsid w:val="00206E6F"/>
    <w:rsid w:val="00237684"/>
    <w:rsid w:val="002769D4"/>
    <w:rsid w:val="002A2312"/>
    <w:rsid w:val="002C16ED"/>
    <w:rsid w:val="002D0676"/>
    <w:rsid w:val="002E4BD1"/>
    <w:rsid w:val="002F2457"/>
    <w:rsid w:val="002F4355"/>
    <w:rsid w:val="002F5340"/>
    <w:rsid w:val="002F56DF"/>
    <w:rsid w:val="003376CA"/>
    <w:rsid w:val="003434D7"/>
    <w:rsid w:val="00366EA6"/>
    <w:rsid w:val="00376316"/>
    <w:rsid w:val="003E5596"/>
    <w:rsid w:val="004027B5"/>
    <w:rsid w:val="0040517B"/>
    <w:rsid w:val="004174CE"/>
    <w:rsid w:val="00460198"/>
    <w:rsid w:val="004B3084"/>
    <w:rsid w:val="004E1EDD"/>
    <w:rsid w:val="004E55D0"/>
    <w:rsid w:val="004F2483"/>
    <w:rsid w:val="00511F57"/>
    <w:rsid w:val="00515986"/>
    <w:rsid w:val="00532DF2"/>
    <w:rsid w:val="00563C89"/>
    <w:rsid w:val="00571D0C"/>
    <w:rsid w:val="00597BAE"/>
    <w:rsid w:val="005C0F63"/>
    <w:rsid w:val="005C39B5"/>
    <w:rsid w:val="005C7A17"/>
    <w:rsid w:val="005F1E82"/>
    <w:rsid w:val="005F3984"/>
    <w:rsid w:val="00606F51"/>
    <w:rsid w:val="00613C05"/>
    <w:rsid w:val="00620345"/>
    <w:rsid w:val="00627DA2"/>
    <w:rsid w:val="006340D6"/>
    <w:rsid w:val="00650C58"/>
    <w:rsid w:val="00675EAF"/>
    <w:rsid w:val="006A3E05"/>
    <w:rsid w:val="006C22EB"/>
    <w:rsid w:val="0072252A"/>
    <w:rsid w:val="00735603"/>
    <w:rsid w:val="00783F07"/>
    <w:rsid w:val="007B4403"/>
    <w:rsid w:val="007D0501"/>
    <w:rsid w:val="00801BD6"/>
    <w:rsid w:val="00847B6F"/>
    <w:rsid w:val="00884AAC"/>
    <w:rsid w:val="00897FDB"/>
    <w:rsid w:val="008A1E42"/>
    <w:rsid w:val="008A3665"/>
    <w:rsid w:val="008C75C4"/>
    <w:rsid w:val="008F059F"/>
    <w:rsid w:val="008F65F5"/>
    <w:rsid w:val="00914164"/>
    <w:rsid w:val="009373D8"/>
    <w:rsid w:val="0097245F"/>
    <w:rsid w:val="009919BD"/>
    <w:rsid w:val="00AC1229"/>
    <w:rsid w:val="00AE0347"/>
    <w:rsid w:val="00B32765"/>
    <w:rsid w:val="00B4592D"/>
    <w:rsid w:val="00B53A74"/>
    <w:rsid w:val="00B579F9"/>
    <w:rsid w:val="00B955FB"/>
    <w:rsid w:val="00BB054A"/>
    <w:rsid w:val="00BC6BF2"/>
    <w:rsid w:val="00BD1390"/>
    <w:rsid w:val="00BD5829"/>
    <w:rsid w:val="00BF418B"/>
    <w:rsid w:val="00C12E94"/>
    <w:rsid w:val="00C2512F"/>
    <w:rsid w:val="00C25B17"/>
    <w:rsid w:val="00C33676"/>
    <w:rsid w:val="00C4024C"/>
    <w:rsid w:val="00C60467"/>
    <w:rsid w:val="00C74D18"/>
    <w:rsid w:val="00C7571C"/>
    <w:rsid w:val="00C76D8A"/>
    <w:rsid w:val="00C83D3D"/>
    <w:rsid w:val="00C866DC"/>
    <w:rsid w:val="00CE2D38"/>
    <w:rsid w:val="00CF1BAC"/>
    <w:rsid w:val="00D03B95"/>
    <w:rsid w:val="00D244D2"/>
    <w:rsid w:val="00D6285A"/>
    <w:rsid w:val="00D74291"/>
    <w:rsid w:val="00D909C6"/>
    <w:rsid w:val="00E07901"/>
    <w:rsid w:val="00E07E31"/>
    <w:rsid w:val="00E208E3"/>
    <w:rsid w:val="00E337F9"/>
    <w:rsid w:val="00E358F2"/>
    <w:rsid w:val="00E373ED"/>
    <w:rsid w:val="00E53DAE"/>
    <w:rsid w:val="00E72D2D"/>
    <w:rsid w:val="00E9681A"/>
    <w:rsid w:val="00EE78B7"/>
    <w:rsid w:val="00F01A1E"/>
    <w:rsid w:val="00F11466"/>
    <w:rsid w:val="00F117D9"/>
    <w:rsid w:val="00F142A2"/>
    <w:rsid w:val="00FA0F24"/>
    <w:rsid w:val="00FC74BF"/>
    <w:rsid w:val="058CBF5B"/>
    <w:rsid w:val="06897C21"/>
    <w:rsid w:val="41360D89"/>
    <w:rsid w:val="5F703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A4C18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CA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2EB"/>
    <w:pPr>
      <w:spacing w:line="228" w:lineRule="auto"/>
      <w:jc w:val="both"/>
    </w:pPr>
    <w:rPr>
      <w:rFonts w:ascii="Palatino Linotype" w:hAnsi="Palatino Linotype"/>
    </w:rPr>
  </w:style>
  <w:style w:type="paragraph" w:styleId="Heading1">
    <w:name w:val="heading 1"/>
    <w:basedOn w:val="NormalBoxed"/>
    <w:next w:val="NormalBoxed"/>
    <w:qFormat/>
    <w:rsid w:val="006C22EB"/>
    <w:pPr>
      <w:keepNext/>
      <w:keepLines/>
      <w:spacing w:before="240" w:after="240"/>
      <w:contextualSpacing/>
      <w:outlineLvl w:val="0"/>
    </w:pPr>
    <w:rPr>
      <w:rFonts w:asciiTheme="majorHAnsi" w:eastAsia="Droid Sans" w:hAnsiTheme="majorHAnsi" w:cs="Droid Sans"/>
      <w:color w:val="C00000"/>
      <w:sz w:val="32"/>
      <w:szCs w:val="32"/>
    </w:rPr>
  </w:style>
  <w:style w:type="paragraph" w:styleId="Heading2">
    <w:name w:val="heading 2"/>
    <w:basedOn w:val="NormalBoxed"/>
    <w:next w:val="NormalBoxed"/>
    <w:qFormat/>
    <w:rsid w:val="009373D8"/>
    <w:pPr>
      <w:keepNext/>
      <w:keepLines/>
      <w:spacing w:before="120" w:after="120"/>
      <w:contextualSpacing/>
      <w:outlineLvl w:val="1"/>
    </w:pPr>
    <w:rPr>
      <w:rFonts w:asciiTheme="majorHAnsi" w:eastAsia="Droid Sans" w:hAnsiTheme="majorHAnsi" w:cs="Droid Sans"/>
      <w:b/>
      <w:i/>
      <w:szCs w:val="26"/>
    </w:rPr>
  </w:style>
  <w:style w:type="paragraph" w:styleId="Heading3">
    <w:name w:val="heading 3"/>
    <w:basedOn w:val="NormalBoxed"/>
    <w:next w:val="NormalBoxed"/>
    <w:pPr>
      <w:keepNext/>
      <w:keepLines/>
      <w:contextualSpacing/>
      <w:outlineLvl w:val="2"/>
    </w:pPr>
  </w:style>
  <w:style w:type="paragraph" w:styleId="Heading4">
    <w:name w:val="heading 4"/>
    <w:basedOn w:val="NormalBoxed"/>
    <w:next w:val="NormalBoxed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Boxed"/>
    <w:next w:val="NormalBoxed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Boxed"/>
    <w:next w:val="NormalBoxed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Boxed">
    <w:name w:val="Normal Boxed"/>
    <w:rsid w:val="00571D0C"/>
    <w:pPr>
      <w:spacing w:line="240" w:lineRule="auto"/>
    </w:pPr>
    <w:rPr>
      <w:color w:val="auto"/>
    </w:rPr>
  </w:style>
  <w:style w:type="paragraph" w:styleId="Title">
    <w:name w:val="Title"/>
    <w:basedOn w:val="NormalBoxed"/>
    <w:next w:val="NormalBoxed"/>
    <w:qFormat/>
    <w:rsid w:val="00B53A74"/>
    <w:pPr>
      <w:keepNext/>
      <w:keepLines/>
      <w:contextualSpacing/>
    </w:pPr>
    <w:rPr>
      <w:rFonts w:asciiTheme="majorHAnsi" w:eastAsia="Droid Sans" w:hAnsiTheme="majorHAnsi" w:cs="Droid Sans"/>
      <w:color w:val="C00000"/>
      <w:sz w:val="42"/>
      <w:szCs w:val="42"/>
    </w:rPr>
  </w:style>
  <w:style w:type="paragraph" w:styleId="Subtitle">
    <w:name w:val="Subtitle"/>
    <w:basedOn w:val="NormalBoxed"/>
    <w:next w:val="NormalBoxed"/>
    <w:qFormat/>
    <w:rsid w:val="009373D8"/>
    <w:pPr>
      <w:keepNext/>
      <w:keepLines/>
      <w:pBdr>
        <w:bottom w:val="single" w:sz="4" w:space="1" w:color="C00000"/>
      </w:pBdr>
      <w:tabs>
        <w:tab w:val="right" w:pos="10093"/>
      </w:tabs>
      <w:spacing w:after="200"/>
      <w:contextualSpacing/>
      <w:jc w:val="both"/>
    </w:pPr>
    <w:rPr>
      <w:rFonts w:asciiTheme="majorHAnsi" w:eastAsia="Droid Sans" w:hAnsiTheme="majorHAnsi" w:cs="Droid Sans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0347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347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E0347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0347"/>
  </w:style>
  <w:style w:type="paragraph" w:styleId="Footer">
    <w:name w:val="footer"/>
    <w:basedOn w:val="Normal"/>
    <w:link w:val="FooterChar"/>
    <w:uiPriority w:val="99"/>
    <w:unhideWhenUsed/>
    <w:rsid w:val="00AE0347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0347"/>
  </w:style>
  <w:style w:type="paragraph" w:styleId="ListParagraph">
    <w:name w:val="List Paragraph"/>
    <w:basedOn w:val="Normal"/>
    <w:uiPriority w:val="34"/>
    <w:qFormat/>
    <w:rsid w:val="005F398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78B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en-CA"/>
    </w:rPr>
  </w:style>
  <w:style w:type="character" w:styleId="CommentReference">
    <w:name w:val="annotation reference"/>
    <w:basedOn w:val="DefaultParagraphFont"/>
    <w:uiPriority w:val="99"/>
    <w:semiHidden/>
    <w:unhideWhenUsed/>
    <w:rsid w:val="00BF418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418B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418B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418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418B"/>
    <w:rPr>
      <w:b/>
      <w:bCs/>
      <w:sz w:val="20"/>
      <w:szCs w:val="20"/>
    </w:rPr>
  </w:style>
  <w:style w:type="character" w:styleId="IntenseReference">
    <w:name w:val="Intense Reference"/>
    <w:basedOn w:val="DefaultParagraphFont"/>
    <w:uiPriority w:val="32"/>
    <w:qFormat/>
    <w:rsid w:val="00563C89"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CA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2EB"/>
    <w:pPr>
      <w:spacing w:line="228" w:lineRule="auto"/>
      <w:jc w:val="both"/>
    </w:pPr>
    <w:rPr>
      <w:rFonts w:ascii="Palatino Linotype" w:hAnsi="Palatino Linotype"/>
    </w:rPr>
  </w:style>
  <w:style w:type="paragraph" w:styleId="Heading1">
    <w:name w:val="heading 1"/>
    <w:basedOn w:val="NormalBoxed"/>
    <w:next w:val="NormalBoxed"/>
    <w:qFormat/>
    <w:rsid w:val="006C22EB"/>
    <w:pPr>
      <w:keepNext/>
      <w:keepLines/>
      <w:spacing w:before="240" w:after="240"/>
      <w:contextualSpacing/>
      <w:outlineLvl w:val="0"/>
    </w:pPr>
    <w:rPr>
      <w:rFonts w:asciiTheme="majorHAnsi" w:eastAsia="Droid Sans" w:hAnsiTheme="majorHAnsi" w:cs="Droid Sans"/>
      <w:color w:val="C00000"/>
      <w:sz w:val="32"/>
      <w:szCs w:val="32"/>
    </w:rPr>
  </w:style>
  <w:style w:type="paragraph" w:styleId="Heading2">
    <w:name w:val="heading 2"/>
    <w:basedOn w:val="NormalBoxed"/>
    <w:next w:val="NormalBoxed"/>
    <w:qFormat/>
    <w:rsid w:val="009373D8"/>
    <w:pPr>
      <w:keepNext/>
      <w:keepLines/>
      <w:spacing w:before="120" w:after="120"/>
      <w:contextualSpacing/>
      <w:outlineLvl w:val="1"/>
    </w:pPr>
    <w:rPr>
      <w:rFonts w:asciiTheme="majorHAnsi" w:eastAsia="Droid Sans" w:hAnsiTheme="majorHAnsi" w:cs="Droid Sans"/>
      <w:b/>
      <w:i/>
      <w:szCs w:val="26"/>
    </w:rPr>
  </w:style>
  <w:style w:type="paragraph" w:styleId="Heading3">
    <w:name w:val="heading 3"/>
    <w:basedOn w:val="NormalBoxed"/>
    <w:next w:val="NormalBoxed"/>
    <w:pPr>
      <w:keepNext/>
      <w:keepLines/>
      <w:contextualSpacing/>
      <w:outlineLvl w:val="2"/>
    </w:pPr>
  </w:style>
  <w:style w:type="paragraph" w:styleId="Heading4">
    <w:name w:val="heading 4"/>
    <w:basedOn w:val="NormalBoxed"/>
    <w:next w:val="NormalBoxed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Boxed"/>
    <w:next w:val="NormalBoxed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Boxed"/>
    <w:next w:val="NormalBoxed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Boxed">
    <w:name w:val="Normal Boxed"/>
    <w:rsid w:val="00571D0C"/>
    <w:pPr>
      <w:spacing w:line="240" w:lineRule="auto"/>
    </w:pPr>
    <w:rPr>
      <w:color w:val="auto"/>
    </w:rPr>
  </w:style>
  <w:style w:type="paragraph" w:styleId="Title">
    <w:name w:val="Title"/>
    <w:basedOn w:val="NormalBoxed"/>
    <w:next w:val="NormalBoxed"/>
    <w:qFormat/>
    <w:rsid w:val="00B53A74"/>
    <w:pPr>
      <w:keepNext/>
      <w:keepLines/>
      <w:contextualSpacing/>
    </w:pPr>
    <w:rPr>
      <w:rFonts w:asciiTheme="majorHAnsi" w:eastAsia="Droid Sans" w:hAnsiTheme="majorHAnsi" w:cs="Droid Sans"/>
      <w:color w:val="C00000"/>
      <w:sz w:val="42"/>
      <w:szCs w:val="42"/>
    </w:rPr>
  </w:style>
  <w:style w:type="paragraph" w:styleId="Subtitle">
    <w:name w:val="Subtitle"/>
    <w:basedOn w:val="NormalBoxed"/>
    <w:next w:val="NormalBoxed"/>
    <w:qFormat/>
    <w:rsid w:val="009373D8"/>
    <w:pPr>
      <w:keepNext/>
      <w:keepLines/>
      <w:pBdr>
        <w:bottom w:val="single" w:sz="4" w:space="1" w:color="C00000"/>
      </w:pBdr>
      <w:tabs>
        <w:tab w:val="right" w:pos="10093"/>
      </w:tabs>
      <w:spacing w:after="200"/>
      <w:contextualSpacing/>
      <w:jc w:val="both"/>
    </w:pPr>
    <w:rPr>
      <w:rFonts w:asciiTheme="majorHAnsi" w:eastAsia="Droid Sans" w:hAnsiTheme="majorHAnsi" w:cs="Droid Sans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0347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347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E0347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0347"/>
  </w:style>
  <w:style w:type="paragraph" w:styleId="Footer">
    <w:name w:val="footer"/>
    <w:basedOn w:val="Normal"/>
    <w:link w:val="FooterChar"/>
    <w:uiPriority w:val="99"/>
    <w:unhideWhenUsed/>
    <w:rsid w:val="00AE0347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0347"/>
  </w:style>
  <w:style w:type="paragraph" w:styleId="ListParagraph">
    <w:name w:val="List Paragraph"/>
    <w:basedOn w:val="Normal"/>
    <w:uiPriority w:val="34"/>
    <w:qFormat/>
    <w:rsid w:val="005F398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78B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en-CA"/>
    </w:rPr>
  </w:style>
  <w:style w:type="character" w:styleId="CommentReference">
    <w:name w:val="annotation reference"/>
    <w:basedOn w:val="DefaultParagraphFont"/>
    <w:uiPriority w:val="99"/>
    <w:semiHidden/>
    <w:unhideWhenUsed/>
    <w:rsid w:val="00BF418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418B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418B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418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418B"/>
    <w:rPr>
      <w:b/>
      <w:bCs/>
      <w:sz w:val="20"/>
      <w:szCs w:val="20"/>
    </w:rPr>
  </w:style>
  <w:style w:type="character" w:styleId="IntenseReference">
    <w:name w:val="Intense Reference"/>
    <w:basedOn w:val="DefaultParagraphFont"/>
    <w:uiPriority w:val="32"/>
    <w:qFormat/>
    <w:rsid w:val="00563C89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3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BB3A893-36C0-1D41-89EB-404FF8CA3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214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Ostafichuk</dc:creator>
  <cp:lastModifiedBy>Jim Sibley</cp:lastModifiedBy>
  <cp:revision>2</cp:revision>
  <cp:lastPrinted>2015-09-10T23:52:00Z</cp:lastPrinted>
  <dcterms:created xsi:type="dcterms:W3CDTF">2016-06-12T18:44:00Z</dcterms:created>
  <dcterms:modified xsi:type="dcterms:W3CDTF">2016-06-12T18:44:00Z</dcterms:modified>
</cp:coreProperties>
</file>